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№1 (Идентификатор заявки 268962), дата и время подачи: 25.01.2024 09:34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ЗП401928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012-24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32413201595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Оказание услуг по техническому обслуживанию лабораторного оборудования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Оказание услуг по техническому обслуживанию лабораторного оборудования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969460.00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969460.00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Анкета_участника[3].docx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Техническое_задание[2].docx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Декларация,_предусмотренная_п._9_ч._19.1_ст._3.4._223-ФЗ__268962.rtf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Выписка_из_ЕГРЮЛ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Выписка_из_ЕГРЮЛ.pdf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Раздел_3._Описание_поставляемого_товара,_работ,_услуг[2].docx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Заявка[4].docx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ОБЩЕСТВО С ОГРАНИЧЕННОЙ ОТВЕТСТВЕННОСТЬЮ "МЕДСНАБ"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664011, Российская Федерация, Г. ИРКУТСК, ПЕР. ПУГАЧЕВА, Д.3 Б, ---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664002, Российская Федерация, г Иркутск, ул Мира 15 а/я 73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7-395-2373403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3808066495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380801001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24902">
    <w:multiLevelType w:val="hybridMultilevel"/>
    <w:lvl w:ilvl="0" w:tplc="16851218">
      <w:start w:val="1"/>
      <w:numFmt w:val="decimal"/>
      <w:lvlText w:val="%1."/>
      <w:lvlJc w:val="left"/>
      <w:pPr>
        <w:ind w:left="720" w:hanging="360"/>
      </w:pPr>
    </w:lvl>
    <w:lvl w:ilvl="1" w:tplc="16851218" w:tentative="1">
      <w:start w:val="1"/>
      <w:numFmt w:val="lowerLetter"/>
      <w:lvlText w:val="%2."/>
      <w:lvlJc w:val="left"/>
      <w:pPr>
        <w:ind w:left="1440" w:hanging="360"/>
      </w:pPr>
    </w:lvl>
    <w:lvl w:ilvl="2" w:tplc="16851218" w:tentative="1">
      <w:start w:val="1"/>
      <w:numFmt w:val="lowerRoman"/>
      <w:lvlText w:val="%3."/>
      <w:lvlJc w:val="right"/>
      <w:pPr>
        <w:ind w:left="2160" w:hanging="180"/>
      </w:pPr>
    </w:lvl>
    <w:lvl w:ilvl="3" w:tplc="16851218" w:tentative="1">
      <w:start w:val="1"/>
      <w:numFmt w:val="decimal"/>
      <w:lvlText w:val="%4."/>
      <w:lvlJc w:val="left"/>
      <w:pPr>
        <w:ind w:left="2880" w:hanging="360"/>
      </w:pPr>
    </w:lvl>
    <w:lvl w:ilvl="4" w:tplc="16851218" w:tentative="1">
      <w:start w:val="1"/>
      <w:numFmt w:val="lowerLetter"/>
      <w:lvlText w:val="%5."/>
      <w:lvlJc w:val="left"/>
      <w:pPr>
        <w:ind w:left="3600" w:hanging="360"/>
      </w:pPr>
    </w:lvl>
    <w:lvl w:ilvl="5" w:tplc="16851218" w:tentative="1">
      <w:start w:val="1"/>
      <w:numFmt w:val="lowerRoman"/>
      <w:lvlText w:val="%6."/>
      <w:lvlJc w:val="right"/>
      <w:pPr>
        <w:ind w:left="4320" w:hanging="180"/>
      </w:pPr>
    </w:lvl>
    <w:lvl w:ilvl="6" w:tplc="16851218" w:tentative="1">
      <w:start w:val="1"/>
      <w:numFmt w:val="decimal"/>
      <w:lvlText w:val="%7."/>
      <w:lvlJc w:val="left"/>
      <w:pPr>
        <w:ind w:left="5040" w:hanging="360"/>
      </w:pPr>
    </w:lvl>
    <w:lvl w:ilvl="7" w:tplc="16851218" w:tentative="1">
      <w:start w:val="1"/>
      <w:numFmt w:val="lowerLetter"/>
      <w:lvlText w:val="%8."/>
      <w:lvlJc w:val="left"/>
      <w:pPr>
        <w:ind w:left="5760" w:hanging="360"/>
      </w:pPr>
    </w:lvl>
    <w:lvl w:ilvl="8" w:tplc="168512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01">
    <w:multiLevelType w:val="hybridMultilevel"/>
    <w:lvl w:ilvl="0" w:tplc="1302009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24901">
    <w:abstractNumId w:val="24901"/>
  </w:num>
  <w:num w:numId="24902">
    <w:abstractNumId w:val="24902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616663649" Type="http://schemas.microsoft.com/office/2011/relationships/commentsExtended" Target="commentsExtended.xml"/><Relationship Id="rId282585439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