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294151), дата и время подачи: 25.04.2024 07:29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ЗП4042289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091-24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32413534911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строительных смесей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строительных смесей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90944.26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90944.26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32413534911[1].docx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Карта_п-я_Мегаполис.doc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декларация_СМП_001.jpg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декларация_ст_14_44_фз.pdf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решение_об_одобрении_сделки_001.jpg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Декларация,_предусмотренная_п._9_ч._19.1_ст._3.4._223-ФЗ__294151.rtf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32413534911.docx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ОБЩЕСТВО С ОГРАНИЧЕННОЙ ОТВЕТСТВЕННОСТЬЮ "МЕГАПОЛИС"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665816, Российская Федерация, Г. АНГАРСК, МКР. 33, Д. 25, КВ. 112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665816, Российская Федерация, г Ангарск Иркутская обл, дом 25 33 мкр кв-ра 112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7-950-1349427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3801141400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380101001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609">
    <w:multiLevelType w:val="hybridMultilevel"/>
    <w:lvl w:ilvl="0" w:tplc="57760143">
      <w:start w:val="1"/>
      <w:numFmt w:val="decimal"/>
      <w:lvlText w:val="%1."/>
      <w:lvlJc w:val="left"/>
      <w:pPr>
        <w:ind w:left="720" w:hanging="360"/>
      </w:pPr>
    </w:lvl>
    <w:lvl w:ilvl="1" w:tplc="57760143" w:tentative="1">
      <w:start w:val="1"/>
      <w:numFmt w:val="lowerLetter"/>
      <w:lvlText w:val="%2."/>
      <w:lvlJc w:val="left"/>
      <w:pPr>
        <w:ind w:left="1440" w:hanging="360"/>
      </w:pPr>
    </w:lvl>
    <w:lvl w:ilvl="2" w:tplc="57760143" w:tentative="1">
      <w:start w:val="1"/>
      <w:numFmt w:val="lowerRoman"/>
      <w:lvlText w:val="%3."/>
      <w:lvlJc w:val="right"/>
      <w:pPr>
        <w:ind w:left="2160" w:hanging="180"/>
      </w:pPr>
    </w:lvl>
    <w:lvl w:ilvl="3" w:tplc="57760143" w:tentative="1">
      <w:start w:val="1"/>
      <w:numFmt w:val="decimal"/>
      <w:lvlText w:val="%4."/>
      <w:lvlJc w:val="left"/>
      <w:pPr>
        <w:ind w:left="2880" w:hanging="360"/>
      </w:pPr>
    </w:lvl>
    <w:lvl w:ilvl="4" w:tplc="57760143" w:tentative="1">
      <w:start w:val="1"/>
      <w:numFmt w:val="lowerLetter"/>
      <w:lvlText w:val="%5."/>
      <w:lvlJc w:val="left"/>
      <w:pPr>
        <w:ind w:left="3600" w:hanging="360"/>
      </w:pPr>
    </w:lvl>
    <w:lvl w:ilvl="5" w:tplc="57760143" w:tentative="1">
      <w:start w:val="1"/>
      <w:numFmt w:val="lowerRoman"/>
      <w:lvlText w:val="%6."/>
      <w:lvlJc w:val="right"/>
      <w:pPr>
        <w:ind w:left="4320" w:hanging="180"/>
      </w:pPr>
    </w:lvl>
    <w:lvl w:ilvl="6" w:tplc="57760143" w:tentative="1">
      <w:start w:val="1"/>
      <w:numFmt w:val="decimal"/>
      <w:lvlText w:val="%7."/>
      <w:lvlJc w:val="left"/>
      <w:pPr>
        <w:ind w:left="5040" w:hanging="360"/>
      </w:pPr>
    </w:lvl>
    <w:lvl w:ilvl="7" w:tplc="57760143" w:tentative="1">
      <w:start w:val="1"/>
      <w:numFmt w:val="lowerLetter"/>
      <w:lvlText w:val="%8."/>
      <w:lvlJc w:val="left"/>
      <w:pPr>
        <w:ind w:left="5760" w:hanging="360"/>
      </w:pPr>
    </w:lvl>
    <w:lvl w:ilvl="8" w:tplc="5776014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8">
    <w:multiLevelType w:val="hybridMultilevel"/>
    <w:lvl w:ilvl="0" w:tplc="80760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608">
    <w:abstractNumId w:val="2608"/>
  </w:num>
  <w:num w:numId="2609">
    <w:abstractNumId w:val="2609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163360661" Type="http://schemas.microsoft.com/office/2011/relationships/commentsExtended" Target="commentsExtended.xml"/><Relationship Id="rId744012171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