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247668), дата и время подачи: 26.10.2023 10:06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ЗП3101864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247-23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32312886079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Оказание услуг по техническому обслуживанию кондиционеров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Оказание услуг по техническому обслуживанию кондиционеров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450000.00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450000.00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Больница_№8.docx2.docx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выписка[1].pdf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инн[1].pdf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лист_записи1.pdf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уведомление_на_постановку_на_учет.pdf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Декларация,_предусмотренная_п._9_ч._19.1_ст._3.4._223-ФЗ__247668.rtf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РОМАНЧУК ЕКАТЕРИНА ЕВГЕНЬЕВНА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665463, Российская Федерация, Г. УСОЛЬЕ-СИБИРСКОЕ, ПР-КТ КОМСОМОЛЬСКИЙ, Д. 60/5, КВ. 15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665466, Российская Федерация, Иркутская обл, г Усолье-Сибирское, пр-кт Комсомольский 60/5 кв 15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7-950-1433503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381914490380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448">
    <w:multiLevelType w:val="hybridMultilevel"/>
    <w:lvl w:ilvl="0" w:tplc="23841970">
      <w:start w:val="1"/>
      <w:numFmt w:val="decimal"/>
      <w:lvlText w:val="%1."/>
      <w:lvlJc w:val="left"/>
      <w:pPr>
        <w:ind w:left="720" w:hanging="360"/>
      </w:pPr>
    </w:lvl>
    <w:lvl w:ilvl="1" w:tplc="23841970" w:tentative="1">
      <w:start w:val="1"/>
      <w:numFmt w:val="lowerLetter"/>
      <w:lvlText w:val="%2."/>
      <w:lvlJc w:val="left"/>
      <w:pPr>
        <w:ind w:left="1440" w:hanging="360"/>
      </w:pPr>
    </w:lvl>
    <w:lvl w:ilvl="2" w:tplc="23841970" w:tentative="1">
      <w:start w:val="1"/>
      <w:numFmt w:val="lowerRoman"/>
      <w:lvlText w:val="%3."/>
      <w:lvlJc w:val="right"/>
      <w:pPr>
        <w:ind w:left="2160" w:hanging="180"/>
      </w:pPr>
    </w:lvl>
    <w:lvl w:ilvl="3" w:tplc="23841970" w:tentative="1">
      <w:start w:val="1"/>
      <w:numFmt w:val="decimal"/>
      <w:lvlText w:val="%4."/>
      <w:lvlJc w:val="left"/>
      <w:pPr>
        <w:ind w:left="2880" w:hanging="360"/>
      </w:pPr>
    </w:lvl>
    <w:lvl w:ilvl="4" w:tplc="23841970" w:tentative="1">
      <w:start w:val="1"/>
      <w:numFmt w:val="lowerLetter"/>
      <w:lvlText w:val="%5."/>
      <w:lvlJc w:val="left"/>
      <w:pPr>
        <w:ind w:left="3600" w:hanging="360"/>
      </w:pPr>
    </w:lvl>
    <w:lvl w:ilvl="5" w:tplc="23841970" w:tentative="1">
      <w:start w:val="1"/>
      <w:numFmt w:val="lowerRoman"/>
      <w:lvlText w:val="%6."/>
      <w:lvlJc w:val="right"/>
      <w:pPr>
        <w:ind w:left="4320" w:hanging="180"/>
      </w:pPr>
    </w:lvl>
    <w:lvl w:ilvl="6" w:tplc="23841970" w:tentative="1">
      <w:start w:val="1"/>
      <w:numFmt w:val="decimal"/>
      <w:lvlText w:val="%7."/>
      <w:lvlJc w:val="left"/>
      <w:pPr>
        <w:ind w:left="5040" w:hanging="360"/>
      </w:pPr>
    </w:lvl>
    <w:lvl w:ilvl="7" w:tplc="23841970" w:tentative="1">
      <w:start w:val="1"/>
      <w:numFmt w:val="lowerLetter"/>
      <w:lvlText w:val="%8."/>
      <w:lvlJc w:val="left"/>
      <w:pPr>
        <w:ind w:left="5760" w:hanging="360"/>
      </w:pPr>
    </w:lvl>
    <w:lvl w:ilvl="8" w:tplc="238419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7">
    <w:multiLevelType w:val="hybridMultilevel"/>
    <w:lvl w:ilvl="0" w:tplc="391348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447">
    <w:abstractNumId w:val="2447"/>
  </w:num>
  <w:num w:numId="2448">
    <w:abstractNumId w:val="244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499876238" Type="http://schemas.microsoft.com/office/2011/relationships/commentsExtended" Target="commentsExtended.xml"/><Relationship Id="rId858563460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