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1"/>
      </w:tblGrid>
      <w:tr>
        <w:trPr>
          <w:trHeight w:val="0" w:hRule="atLeast"/>
        </w:trPr>
        <w:tc>
          <w:tcPr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</w:rPr>
              <w:t xml:space="preserve">Заявка на участие в процедуре со способом закупки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Заявка №2 (Идентификатор заявки 248003), дата и время подачи: 27.10.2023 06:56 (+03 МСК)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Период: Прием заявок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закупке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закупки: ЗП3101864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Внутренний номер закупки: 247-23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 в ЕИС: 32312886079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закупки: Оказание услуг по техническому обслуживанию кондиционеров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Способ закупки: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Организация, осуществляющая закупку: ОБЛАСТНОЕ ГОСУДАРСТВЕННОЕ АВТОНОМНОЕ УЧРЕЖДЕНИЕ ЗДРАВООХРАНЕНИЯ "ИРКУТСКАЯ ГОРОДСКАЯ КЛИНИЧЕСКАЯ БОЛЬНИЦА № 8"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лоте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лота: 1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предмета договора: Оказание услуг по техническому обслуживанию кондиционеров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с НДС: 450000.00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без НДС: 450000.00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Валюта: Российский рубль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Размер обеспечения заявки: Отсутствует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Обеспечение заявки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Отсутствует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товарах, работах и услугах: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Основное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Документы.rar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Декларация,_предусмотренная_п._9_ч._19.1_ст._3.4._223-ФЗ__248003.rtf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Ценовое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Описание_товара,_работ,_услуг.pdf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Иные документы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Отсутствует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об участнике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организации: МЕРКУЛОВА НАДЕЖДА ВИКТОРОВНА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Юридический адрес: Российская Федерация, Г. Усолье-Сибирское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Почтовый адрес: 665458, Российская Федерация, Иркутская область, г Усолье-Сибирское, ул Стопани, д 70 кв 78 Россия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контактного телефона: 7-908-7770888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ИНН: 381914801269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КПП:  </w:t>
            </w:r>
          </w:p>
        </w:tc>
      </w:tr>
    </w:tbl>
    <w:p/>
    <w:sectPr xmlns:w="http://schemas.openxmlformats.org/wordprocessingml/2006/main" w:rsidR="00AC197E" w:rsidRPr="00DF064E" w:rsidSect="000F6147">
      <w:pgSz w:w="11905" w:h="16837" w:orient="portrait" w:code="9"/>
      <w:pgMar w:top="1077" w:right="1077" w:bottom="963" w:left="1077" w:header="708" w:footer="708" w:gutter="0"/>
      <w:cols w:space="708" w:num="1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14="http://schemas.microsoft.com/office/word/2010/wordml" xmlns:w15="http://schemas.microsoft.com/office/word/2012/wordml" xmlns:w="http://schemas.openxmlformats.org/wordprocessingml/2006/main" xmlns:wne="http://schemas.microsoft.com/office/word/2006/wordml" mc:Ignorable="w14 w15 wp14">
  <w:abstractNum w:abstractNumId="24794">
    <w:multiLevelType w:val="hybridMultilevel"/>
    <w:lvl w:ilvl="0" w:tplc="81742020">
      <w:start w:val="1"/>
      <w:numFmt w:val="decimal"/>
      <w:lvlText w:val="%1."/>
      <w:lvlJc w:val="left"/>
      <w:pPr>
        <w:ind w:left="720" w:hanging="360"/>
      </w:pPr>
    </w:lvl>
    <w:lvl w:ilvl="1" w:tplc="81742020" w:tentative="1">
      <w:start w:val="1"/>
      <w:numFmt w:val="lowerLetter"/>
      <w:lvlText w:val="%2."/>
      <w:lvlJc w:val="left"/>
      <w:pPr>
        <w:ind w:left="1440" w:hanging="360"/>
      </w:pPr>
    </w:lvl>
    <w:lvl w:ilvl="2" w:tplc="81742020" w:tentative="1">
      <w:start w:val="1"/>
      <w:numFmt w:val="lowerRoman"/>
      <w:lvlText w:val="%3."/>
      <w:lvlJc w:val="right"/>
      <w:pPr>
        <w:ind w:left="2160" w:hanging="180"/>
      </w:pPr>
    </w:lvl>
    <w:lvl w:ilvl="3" w:tplc="81742020" w:tentative="1">
      <w:start w:val="1"/>
      <w:numFmt w:val="decimal"/>
      <w:lvlText w:val="%4."/>
      <w:lvlJc w:val="left"/>
      <w:pPr>
        <w:ind w:left="2880" w:hanging="360"/>
      </w:pPr>
    </w:lvl>
    <w:lvl w:ilvl="4" w:tplc="81742020" w:tentative="1">
      <w:start w:val="1"/>
      <w:numFmt w:val="lowerLetter"/>
      <w:lvlText w:val="%5."/>
      <w:lvlJc w:val="left"/>
      <w:pPr>
        <w:ind w:left="3600" w:hanging="360"/>
      </w:pPr>
    </w:lvl>
    <w:lvl w:ilvl="5" w:tplc="81742020" w:tentative="1">
      <w:start w:val="1"/>
      <w:numFmt w:val="lowerRoman"/>
      <w:lvlText w:val="%6."/>
      <w:lvlJc w:val="right"/>
      <w:pPr>
        <w:ind w:left="4320" w:hanging="180"/>
      </w:pPr>
    </w:lvl>
    <w:lvl w:ilvl="6" w:tplc="81742020" w:tentative="1">
      <w:start w:val="1"/>
      <w:numFmt w:val="decimal"/>
      <w:lvlText w:val="%7."/>
      <w:lvlJc w:val="left"/>
      <w:pPr>
        <w:ind w:left="5040" w:hanging="360"/>
      </w:pPr>
    </w:lvl>
    <w:lvl w:ilvl="7" w:tplc="81742020" w:tentative="1">
      <w:start w:val="1"/>
      <w:numFmt w:val="lowerLetter"/>
      <w:lvlText w:val="%8."/>
      <w:lvlJc w:val="left"/>
      <w:pPr>
        <w:ind w:left="5760" w:hanging="360"/>
      </w:pPr>
    </w:lvl>
    <w:lvl w:ilvl="8" w:tplc="817420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93">
    <w:multiLevelType w:val="hybridMultilevel"/>
    <w:lvl w:ilvl="0" w:tplc="7845708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24793">
    <w:abstractNumId w:val="24793"/>
  </w:num>
  <w:num w:numId="24794">
    <w:abstractNumId w:val="24794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064E"/>
    <w:rsid w:val="00065F9C"/>
    <w:rsid w:val="000F6147"/>
    <w:rsid w:val="00112029"/>
    <w:rsid w:val="00135412"/>
    <w:rsid w:val="00361FF4"/>
    <w:rsid w:val="003B5299"/>
    <w:rsid w:val="00493A0C"/>
    <w:rsid w:val="004D6B48"/>
    <w:rsid w:val="00531A4E"/>
    <w:rsid w:val="00535F5A"/>
    <w:rsid w:val="00555F58"/>
    <w:rsid w:val="006E6663"/>
    <w:rsid w:val="008B3AC2"/>
    <w:rsid w:val="008F680D"/>
    <w:rsid w:val="00AC197E"/>
    <w:rsid w:val="00B21D59"/>
    <w:rsid w:val="00BD419F"/>
    <w:rsid w:val="00DF064E"/>
    <w:rsid w:val="00FB4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 PHPDOCX" w:semiHidden="0" w:uiPriority="0" w:unhideWhenUsed="0" w:qFormat="1"/>
    <w:lsdException w:name="Heading 1 PHPDOCX" w:semiHidden="0" w:uiPriority="9" w:unhideWhenUsed="0" w:qFormat="1"/>
    <w:lsdException w:name="Heading 2 PHPDOCX" w:uiPriority="9" w:qFormat="1"/>
    <w:lsdException w:name="Heading 3 PHPDOCX" w:uiPriority="9" w:qFormat="1"/>
    <w:lsdException w:name="Heading 4 PHPDOCX" w:uiPriority="9" w:qFormat="1"/>
    <w:lsdException w:name="Heading 5 PHPDOCX" w:uiPriority="9" w:qFormat="1"/>
    <w:lsdException w:name="Heading 6 PHPDOCX" w:uiPriority="9" w:qFormat="1"/>
    <w:lsdException w:name="Heading 7 PHPDOCX" w:uiPriority="9" w:qFormat="1"/>
    <w:lsdException w:name="Heading 8 PHPDOCX" w:uiPriority="9" w:qFormat="1"/>
    <w:lsdException w:name="Heading 9 PHPDOCX" w:uiPriority="9" w:qFormat="1"/>
    <w:lsdException w:name="toc 1 PHPDOCX" w:uiPriority="39"/>
    <w:lsdException w:name="toc 2 PHPDOCX" w:uiPriority="39"/>
    <w:lsdException w:name="toc 3 PHPDOCX" w:uiPriority="39"/>
    <w:lsdException w:name="toc 4 PHPDOCX" w:uiPriority="39"/>
    <w:lsdException w:name="toc 5 PHPDOCX" w:uiPriority="39"/>
    <w:lsdException w:name="toc 6 PHPDOCX" w:uiPriority="39"/>
    <w:lsdException w:name="toc 7 PHPDOCX" w:uiPriority="39"/>
    <w:lsdException w:name="toc 8 PHPDOCX" w:uiPriority="39"/>
    <w:lsdException w:name="toc 9 PHPDOCX" w:uiPriority="39"/>
    <w:lsdException w:name="caption PHPDOCX" w:uiPriority="35" w:qFormat="1"/>
    <w:lsdException w:name="Title PHPDOCX" w:semiHidden="0" w:uiPriority="10" w:unhideWhenUsed="0" w:qFormat="1"/>
    <w:lsdException w:name="Default Paragraph Font PHPDOCX" w:uiPriority="1"/>
    <w:lsdException w:name="Subtitle PHPDOCX" w:semiHidden="0" w:uiPriority="11" w:unhideWhenUsed="0" w:qFormat="1"/>
    <w:lsdException w:name="Strong PHPDOCX" w:semiHidden="0" w:uiPriority="22" w:unhideWhenUsed="0" w:qFormat="1"/>
    <w:lsdException w:name="Emphasis PHPDOCX" w:semiHidden="0" w:uiPriority="20" w:unhideWhenUsed="0" w:qFormat="1"/>
    <w:lsdException w:name="Normal Table PHPDOCX" w:semiHidden="0" w:uiPriority="58" w:unhideWhenUsed="0"/>
    <w:lsdException w:name="Table Grid PHPDOCX" w:semiHidden="0" w:uiPriority="59" w:unhideWhenUsed="0"/>
    <w:lsdException w:name="Placeholder Text PHPDOCX" w:unhideWhenUsed="0"/>
    <w:lsdException w:name="No Spacing PHPDOCX" w:semiHidden="0" w:uiPriority="1" w:unhideWhenUsed="0" w:qFormat="1"/>
    <w:lsdException w:name="Light Shading PHPDOCX" w:semiHidden="0" w:uiPriority="60" w:unhideWhenUsed="0"/>
    <w:lsdException w:name="Light List PHPDOCX" w:semiHidden="0" w:uiPriority="61" w:unhideWhenUsed="0"/>
    <w:lsdException w:name="Light Grid PHPDOCX" w:semiHidden="0" w:uiPriority="62" w:unhideWhenUsed="0"/>
    <w:lsdException w:name="Medium Shading 1 PHPDOCX" w:semiHidden="0" w:uiPriority="63" w:unhideWhenUsed="0"/>
    <w:lsdException w:name="Medium Shading 2 PHPDOCX" w:semiHidden="0" w:uiPriority="64" w:unhideWhenUsed="0"/>
    <w:lsdException w:name="Medium List 1 PHPDOCX" w:semiHidden="0" w:uiPriority="65" w:unhideWhenUsed="0"/>
    <w:lsdException w:name="Medium List 2 PHPDOCX" w:semiHidden="0" w:uiPriority="66" w:unhideWhenUsed="0"/>
    <w:lsdException w:name="Medium Grid 1 PHPDOCX" w:semiHidden="0" w:uiPriority="67" w:unhideWhenUsed="0"/>
    <w:lsdException w:name="Medium Grid 2 PHPDOCX" w:semiHidden="0" w:uiPriority="68" w:unhideWhenUsed="0"/>
    <w:lsdException w:name="Medium Grid 3 PHPDOCX" w:semiHidden="0" w:uiPriority="69" w:unhideWhenUsed="0"/>
    <w:lsdException w:name="Dark List PHPDOCX" w:semiHidden="0" w:uiPriority="70" w:unhideWhenUsed="0"/>
    <w:lsdException w:name="Colorful Shading PHPDOCX" w:semiHidden="0" w:uiPriority="71" w:unhideWhenUsed="0"/>
    <w:lsdException w:name="Colorful List PHPDOCX" w:semiHidden="0" w:uiPriority="72" w:unhideWhenUsed="0"/>
    <w:lsdException w:name="Colorful Grid PHPDOCX" w:semiHidden="0" w:uiPriority="73" w:unhideWhenUsed="0"/>
    <w:lsdException w:name="Light Shading Accent 1 PHPDOCX" w:semiHidden="0" w:uiPriority="60" w:unhideWhenUsed="0"/>
    <w:lsdException w:name="Light List Accent 1 PHPDOCX" w:semiHidden="0" w:uiPriority="61" w:unhideWhenUsed="0"/>
    <w:lsdException w:name="Light Grid Accent 1 PHPDOCX" w:semiHidden="0" w:uiPriority="62" w:unhideWhenUsed="0"/>
    <w:lsdException w:name="Medium Shading 1 Accent 1 PHPDOCX" w:semiHidden="0" w:uiPriority="63" w:unhideWhenUsed="0"/>
    <w:lsdException w:name="Medium Shading 2 Accent 1 PHPDOCX" w:semiHidden="0" w:uiPriority="64" w:unhideWhenUsed="0"/>
    <w:lsdException w:name="Medium List 1 Accent 1 PHPDOCX" w:semiHidden="0" w:uiPriority="65" w:unhideWhenUsed="0"/>
    <w:lsdException w:name="Revision PHPDOCX" w:unhideWhenUsed="0"/>
    <w:lsdException w:name="List Paragraph PHPDOCX" w:semiHidden="0" w:uiPriority="34" w:unhideWhenUsed="0" w:qFormat="1"/>
    <w:lsdException w:name="Quote PHPDOCX" w:semiHidden="0" w:uiPriority="29" w:unhideWhenUsed="0" w:qFormat="1"/>
    <w:lsdException w:name="Intense Quote PHPDOCX" w:semiHidden="0" w:uiPriority="30" w:unhideWhenUsed="0" w:qFormat="1"/>
    <w:lsdException w:name="Medium List 2 Accent 1 PHPDOCX" w:semiHidden="0" w:uiPriority="66" w:unhideWhenUsed="0"/>
    <w:lsdException w:name="Medium Grid 1 Accent 1 PHPDOCX" w:semiHidden="0" w:uiPriority="67" w:unhideWhenUsed="0"/>
    <w:lsdException w:name="Medium Grid 2 Accent 1 PHPDOCX" w:semiHidden="0" w:uiPriority="68" w:unhideWhenUsed="0"/>
    <w:lsdException w:name="Medium Grid 3 Accent 1 PHPDOCX" w:semiHidden="0" w:uiPriority="69" w:unhideWhenUsed="0"/>
    <w:lsdException w:name="Dark List Accent 1 PHPDOCX" w:semiHidden="0" w:uiPriority="70" w:unhideWhenUsed="0"/>
    <w:lsdException w:name="Colorful Shading Accent 1 PHPDOCX" w:semiHidden="0" w:uiPriority="71" w:unhideWhenUsed="0"/>
    <w:lsdException w:name="Colorful List Accent 1 PHPDOCX" w:semiHidden="0" w:uiPriority="72" w:unhideWhenUsed="0"/>
    <w:lsdException w:name="Colorful Grid Accent 1 PHPDOCX" w:semiHidden="0" w:uiPriority="73" w:unhideWhenUsed="0"/>
    <w:lsdException w:name="Light Shading Accent 2 PHPDOCX" w:semiHidden="0" w:uiPriority="60" w:unhideWhenUsed="0"/>
    <w:lsdException w:name="Light List Accent 2 PHPDOCX" w:semiHidden="0" w:uiPriority="61" w:unhideWhenUsed="0"/>
    <w:lsdException w:name="Light Grid Accent 2 PHPDOCX" w:semiHidden="0" w:uiPriority="62" w:unhideWhenUsed="0"/>
    <w:lsdException w:name="Medium Shading 1 Accent 2 PHPDOCX" w:semiHidden="0" w:uiPriority="63" w:unhideWhenUsed="0"/>
    <w:lsdException w:name="Medium Shading 2 Accent 2 PHPDOCX" w:semiHidden="0" w:uiPriority="64" w:unhideWhenUsed="0"/>
    <w:lsdException w:name="Medium List 1 Accent 2 PHPDOCX" w:semiHidden="0" w:uiPriority="65" w:unhideWhenUsed="0"/>
    <w:lsdException w:name="Medium List 2 Accent 2 PHPDOCX" w:semiHidden="0" w:uiPriority="66" w:unhideWhenUsed="0"/>
    <w:lsdException w:name="Medium Grid 1 Accent 2 PHPDOCX" w:semiHidden="0" w:uiPriority="67" w:unhideWhenUsed="0"/>
    <w:lsdException w:name="Medium Grid 2 Accent 2 PHPDOCX" w:semiHidden="0" w:uiPriority="68" w:unhideWhenUsed="0"/>
    <w:lsdException w:name="Medium Grid 3 Accent 2 PHPDOCX" w:semiHidden="0" w:uiPriority="69" w:unhideWhenUsed="0"/>
    <w:lsdException w:name="Dark List Accent 2 PHPDOCX" w:semiHidden="0" w:uiPriority="70" w:unhideWhenUsed="0"/>
    <w:lsdException w:name="Colorful Shading Accent 2 PHPDOCX" w:semiHidden="0" w:uiPriority="71" w:unhideWhenUsed="0"/>
    <w:lsdException w:name="Colorful List Accent 2 PHPDOCX" w:semiHidden="0" w:uiPriority="72" w:unhideWhenUsed="0"/>
    <w:lsdException w:name="Colorful Grid Accent 2 PHPDOCX" w:semiHidden="0" w:uiPriority="73" w:unhideWhenUsed="0"/>
    <w:lsdException w:name="Light Shading Accent 3 PHPDOCX" w:semiHidden="0" w:uiPriority="60" w:unhideWhenUsed="0"/>
    <w:lsdException w:name="Light List Accent 3 PHPDOCX" w:semiHidden="0" w:uiPriority="61" w:unhideWhenUsed="0"/>
    <w:lsdException w:name="Light Grid Accent 3 PHPDOCX" w:semiHidden="0" w:uiPriority="62" w:unhideWhenUsed="0"/>
    <w:lsdException w:name="Medium Shading 1 Accent 3 PHPDOCX" w:semiHidden="0" w:uiPriority="63" w:unhideWhenUsed="0"/>
    <w:lsdException w:name="Medium Shading 2 Accent 3 PHPDOCX" w:semiHidden="0" w:uiPriority="64" w:unhideWhenUsed="0"/>
    <w:lsdException w:name="Medium List 1 Accent 3 PHPDOCX" w:semiHidden="0" w:uiPriority="65" w:unhideWhenUsed="0"/>
    <w:lsdException w:name="Medium List 2 Accent 3 PHPDOCX" w:semiHidden="0" w:uiPriority="66" w:unhideWhenUsed="0"/>
    <w:lsdException w:name="Medium Grid 1 Accent 3 PHPDOCX" w:semiHidden="0" w:uiPriority="67" w:unhideWhenUsed="0"/>
    <w:lsdException w:name="Medium Grid 2 Accent 3 PHPDOCX" w:semiHidden="0" w:uiPriority="68" w:unhideWhenUsed="0"/>
    <w:lsdException w:name="Medium Grid 3 Accent 3 PHPDOCX" w:semiHidden="0" w:uiPriority="69" w:unhideWhenUsed="0"/>
    <w:lsdException w:name="Dark List Accent 3 PHPDOCX" w:semiHidden="0" w:uiPriority="70" w:unhideWhenUsed="0"/>
    <w:lsdException w:name="Colorful Shading Accent 3 PHPDOCX" w:semiHidden="0" w:uiPriority="71" w:unhideWhenUsed="0"/>
    <w:lsdException w:name="Colorful List Accent 3 PHPDOCX" w:semiHidden="0" w:uiPriority="72" w:unhideWhenUsed="0"/>
    <w:lsdException w:name="Colorful Grid Accent 3 PHPDOCX" w:semiHidden="0" w:uiPriority="73" w:unhideWhenUsed="0"/>
    <w:lsdException w:name="Light Shading Accent 4 PHPDOCX" w:semiHidden="0" w:uiPriority="60" w:unhideWhenUsed="0"/>
    <w:lsdException w:name="Light List Accent 4 PHPDOCX" w:semiHidden="0" w:uiPriority="61" w:unhideWhenUsed="0"/>
    <w:lsdException w:name="Light Grid Accent 4 PHPDOCX" w:semiHidden="0" w:uiPriority="62" w:unhideWhenUsed="0"/>
    <w:lsdException w:name="Medium Shading 1 Accent 4 PHPDOCX" w:semiHidden="0" w:uiPriority="63" w:unhideWhenUsed="0"/>
    <w:lsdException w:name="Medium Shading 2 Accent 4 PHPDOCX" w:semiHidden="0" w:uiPriority="64" w:unhideWhenUsed="0"/>
    <w:lsdException w:name="Medium List 1 Accent 4 PHPDOCX" w:semiHidden="0" w:uiPriority="65" w:unhideWhenUsed="0"/>
    <w:lsdException w:name="Medium List 2 Accent 4 PHPDOCX" w:semiHidden="0" w:uiPriority="66" w:unhideWhenUsed="0"/>
    <w:lsdException w:name="Medium Grid 1 Accent 4 PHPDOCX" w:semiHidden="0" w:uiPriority="67" w:unhideWhenUsed="0"/>
    <w:lsdException w:name="Medium Grid 2 Accent 4 PHPDOCX" w:semiHidden="0" w:uiPriority="68" w:unhideWhenUsed="0"/>
    <w:lsdException w:name="Medium Grid 3 Accent 4 PHPDOCX" w:semiHidden="0" w:uiPriority="69" w:unhideWhenUsed="0"/>
    <w:lsdException w:name="Dark List Accent 4 PHPDOCX" w:semiHidden="0" w:uiPriority="70" w:unhideWhenUsed="0"/>
    <w:lsdException w:name="Colorful Shading Accent 4 PHPDOCX" w:semiHidden="0" w:uiPriority="71" w:unhideWhenUsed="0"/>
    <w:lsdException w:name="Colorful List Accent 4 PHPDOCX" w:semiHidden="0" w:uiPriority="72" w:unhideWhenUsed="0"/>
    <w:lsdException w:name="Colorful Grid Accent 4 PHPDOCX" w:semiHidden="0" w:uiPriority="73" w:unhideWhenUsed="0"/>
    <w:lsdException w:name="Light Shading Accent 5 PHPDOCX" w:semiHidden="0" w:uiPriority="60" w:unhideWhenUsed="0"/>
    <w:lsdException w:name="Light List Accent 5 PHPDOCX" w:semiHidden="0" w:uiPriority="61" w:unhideWhenUsed="0"/>
    <w:lsdException w:name="Light Grid Accent 5 PHPDOCX" w:semiHidden="0" w:uiPriority="62" w:unhideWhenUsed="0"/>
    <w:lsdException w:name="Medium Shading 1 Accent 5 PHPDOCX" w:semiHidden="0" w:uiPriority="63" w:unhideWhenUsed="0"/>
    <w:lsdException w:name="Medium Shading 2 Accent 5 PHPDOCX" w:semiHidden="0" w:uiPriority="64" w:unhideWhenUsed="0"/>
    <w:lsdException w:name="Medium List 1 Accent 5 PHPDOCX" w:semiHidden="0" w:uiPriority="65" w:unhideWhenUsed="0"/>
    <w:lsdException w:name="Medium List 2 Accent 5 PHPDOCX" w:semiHidden="0" w:uiPriority="66" w:unhideWhenUsed="0"/>
    <w:lsdException w:name="Medium Grid 1 Accent 5 PHPDOCX" w:semiHidden="0" w:uiPriority="67" w:unhideWhenUsed="0"/>
    <w:lsdException w:name="Medium Grid 2 Accent 5 PHPDOCX" w:semiHidden="0" w:uiPriority="68" w:unhideWhenUsed="0"/>
    <w:lsdException w:name="Medium Grid 3 Accent 5 PHPDOCX" w:semiHidden="0" w:uiPriority="69" w:unhideWhenUsed="0"/>
    <w:lsdException w:name="Dark List Accent 5 PHPDOCX" w:semiHidden="0" w:uiPriority="70" w:unhideWhenUsed="0"/>
    <w:lsdException w:name="Colorful Shading Accent 5 PHPDOCX" w:semiHidden="0" w:uiPriority="71" w:unhideWhenUsed="0"/>
    <w:lsdException w:name="Colorful List Accent 5 PHPDOCX" w:semiHidden="0" w:uiPriority="72" w:unhideWhenUsed="0"/>
    <w:lsdException w:name="Colorful Grid Accent 5 PHPDOCX" w:semiHidden="0" w:uiPriority="73" w:unhideWhenUsed="0"/>
    <w:lsdException w:name="Light Shading Accent 6 PHPDOCX" w:semiHidden="0" w:uiPriority="60" w:unhideWhenUsed="0"/>
    <w:lsdException w:name="Light List Accent 6 PHPDOCX" w:semiHidden="0" w:uiPriority="61" w:unhideWhenUsed="0"/>
    <w:lsdException w:name="Light Grid Accent 6 PHPDOCX" w:semiHidden="0" w:uiPriority="62" w:unhideWhenUsed="0"/>
    <w:lsdException w:name="Medium Shading 1 Accent 6 PHPDOCX" w:semiHidden="0" w:uiPriority="63" w:unhideWhenUsed="0"/>
    <w:lsdException w:name="Medium Shading 2 Accent 6 PHPDOCX" w:semiHidden="0" w:uiPriority="64" w:unhideWhenUsed="0"/>
    <w:lsdException w:name="Medium List 1 Accent 6 PHPDOCX" w:semiHidden="0" w:uiPriority="65" w:unhideWhenUsed="0"/>
    <w:lsdException w:name="Medium List 2 Accent 6 PHPDOCX" w:semiHidden="0" w:uiPriority="66" w:unhideWhenUsed="0"/>
    <w:lsdException w:name="Medium Grid 1 Accent 6 PHPDOCX" w:semiHidden="0" w:uiPriority="67" w:unhideWhenUsed="0"/>
    <w:lsdException w:name="Medium Grid 2 Accent 6 PHPDOCX" w:semiHidden="0" w:uiPriority="68" w:unhideWhenUsed="0"/>
    <w:lsdException w:name="Medium Grid 3 Accent 6 PHPDOCX" w:semiHidden="0" w:uiPriority="69" w:unhideWhenUsed="0"/>
    <w:lsdException w:name="Dark List Accent 6 PHPDOCX" w:semiHidden="0" w:uiPriority="70" w:unhideWhenUsed="0"/>
    <w:lsdException w:name="Colorful Shading Accent 6 PHPDOCX" w:semiHidden="0" w:uiPriority="71" w:unhideWhenUsed="0"/>
    <w:lsdException w:name="Colorful List Accent 6 PHPDOCX" w:semiHidden="0" w:uiPriority="72" w:unhideWhenUsed="0"/>
    <w:lsdException w:name="Colorful Grid Accent 6 PHPDOCX" w:semiHidden="0" w:uiPriority="73" w:unhideWhenUsed="0"/>
    <w:lsdException w:name="Subtle Emphasis PHPDOCX" w:semiHidden="0" w:uiPriority="19" w:unhideWhenUsed="0" w:qFormat="1"/>
    <w:lsdException w:name="Intense Emphasis PHPDOCX" w:semiHidden="0" w:uiPriority="21" w:unhideWhenUsed="0" w:qFormat="1"/>
    <w:lsdException w:name="Subtle Reference PHPDOCX" w:semiHidden="0" w:uiPriority="31" w:unhideWhenUsed="0" w:qFormat="1"/>
    <w:lsdException w:name="Intense Reference PHPDOCX" w:semiHidden="0" w:uiPriority="32" w:unhideWhenUsed="0" w:qFormat="1"/>
    <w:lsdException w:name="Book Title PHPDOCX" w:semiHidden="0" w:uiPriority="33" w:unhideWhenUsed="0" w:qFormat="1"/>
    <w:lsdException w:name="Bibliography PHPDOCX" w:uiPriority="37"/>
    <w:lsdException w:name="TOC Heading PHPDOCX" w:uiPriority="39" w:qFormat="1"/>
  </w:latentStyles>
  <w:style w:type="paragraph" w:default="1" w:styleId="Normal">
    <w:name w:val="Normal"/>
    <w:qFormat/>
    <w:rsid w:val="000F6147"/>
  </w:style>
  <w:style w:type="paragraph" w:styleId="Heading1PHPDOCX">
    <w:name w:val="Heading 1 PHPDOCX"/>
    <w:basedOn w:val="Normal"/>
    <w:next w:val="Normal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PHPDOCX">
    <w:name w:val="Heading 2 PHPDOCX"/>
    <w:basedOn w:val="Normal"/>
    <w:next w:val="Normal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PHPDOCX">
    <w:name w:val="Heading 3 PHPDOCX"/>
    <w:basedOn w:val="Normal"/>
    <w:next w:val="Normal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PHPDOCX">
    <w:name w:val="Heading 4 PHPDOCX"/>
    <w:basedOn w:val="Normal"/>
    <w:next w:val="Normal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PHPDOCX">
    <w:name w:val="Heading 5 PHPDOCX"/>
    <w:basedOn w:val="Normal"/>
    <w:next w:val="Normal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PHPDOCX">
    <w:name w:val="Heading 6 PHPDOCX"/>
    <w:basedOn w:val="Normal"/>
    <w:next w:val="Normal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PHPDOCX">
    <w:name w:val="Heading 7 PHPDOCX"/>
    <w:basedOn w:val="Normal"/>
    <w:next w:val="Normal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PHPDOCX">
    <w:name w:val="Heading 8 PHPDOCX"/>
    <w:basedOn w:val="Normal"/>
    <w:next w:val="Normal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PHPDOCX">
    <w:name w:val="Heading 9 PHPDOCX"/>
    <w:basedOn w:val="Normal"/>
    <w:next w:val="Normal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default="1" w:styleId="DefaultParagraphFontPHPDOCX">
    <w:name w:val="Default Paragraph Font PHPDOCX"/>
    <w:uiPriority w:val="1"/>
    <w:semiHidden/>
    <w:unhideWhenUsed/>
  </w:style>
  <w:style w:type="numbering" w:default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styleId="Strong PHPDOCX">
    <w:name w:val="Strong PHPDOCX"/>
    <w:basedOn w:val="DefaultParagraphFontPHPDOCX"/>
    <w:uiPriority w:val="22"/>
    <w:qFormat/>
    <w:rsid w:val="00DF064E"/>
    <w:rPr>
      <w:b/>
      <w:bCs/>
    </w:rPr>
  </w:style>
  <w:style w:type="paragraph" w:styleId="QuotePHPDOCX">
    <w:name w:val="Quote PHPDOCX"/>
    <w:basedOn w:val="Normal"/>
    <w:next w:val="Normal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styleId="IntenseQuotePHPDOCX">
    <w:name w:val="Intense Quote PHPDOCX"/>
    <w:basedOn w:val="Normal"/>
    <w:next w:val="Normal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default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omments" Target="comments.xml"/><Relationship Id="rId313083693" Type="http://schemas.microsoft.com/office/2011/relationships/commentsExtended" Target="commentsExtended.xml"/><Relationship Id="rId198797688" Type="http://schemas.microsoft.com/office/2011/relationships/people" Target="people.xml"/></Relationships>
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4958-CBFB-4DB0-B37D-BF649D31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PHPDocX</cp:lastModifiedBy>
  <cp:revision>6</cp:revision>
  <dcterms:created xsi:type="dcterms:W3CDTF">2012-01-10T09:29:00Z</dcterms:created>
  <dcterms:modified xsi:type="dcterms:W3CDTF">2012-02-06T10:43:00Z</dcterms:modified>
</cp:coreProperties>
</file>