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239957), дата и время подачи: 20.09.2023 09:29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ЗП3091151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217-23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32312766277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Поставка расходных материалов для автоматического анализатора Alifax Roller 20 Plus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Поставка расходных материалов для автоматического анализатора Alifax Roller 20 Plus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325973.00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325973.00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АМК_Выписка_от_11.09.2023.pdf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АМК_Реестр_СМП_от_11.09.2023.pdf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АМК_Свидетельство_ИНН.pdf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Решение_об_одобр._кр._сд._14.04.2023.pdf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Приказ_2019.04.08_(о_продлении_полномочий_директора).pdf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Решение_2019.04.08_(о_продлении_полномочий_директора).pdf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Устав[1].pdf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Свидетельство_ОГРН[2].pdf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Декларация,_предусмотренная_п._9_ч._19.1_ст._3.4._223-ФЗ__239957.rtf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Заявка_32312766277.docx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1._МИ_№_ФСЗ_2010-06240_от_28.07.2016.pdf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2._МИ_№_ФСЗ_2008-02699_от_01.08.2016.pdf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ОБЩЕСТВО С ОГРАНИЧЕННОЙ ОТВЕТСТВЕННОСТЬЮ "АНГАРСКАЯ МЕДИЦИНСКАЯ КОМПАНИЯ"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664081, Российская Федерация, УЛ КРАСНОКАЗАЧЬЯ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Российская Федерация, tender@amc.center.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7-395-2554644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3801105392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381101001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18649">
    <w:multiLevelType w:val="hybridMultilevel"/>
    <w:lvl w:ilvl="0" w:tplc="51751098">
      <w:start w:val="1"/>
      <w:numFmt w:val="decimal"/>
      <w:lvlText w:val="%1."/>
      <w:lvlJc w:val="left"/>
      <w:pPr>
        <w:ind w:left="720" w:hanging="360"/>
      </w:pPr>
    </w:lvl>
    <w:lvl w:ilvl="1" w:tplc="51751098" w:tentative="1">
      <w:start w:val="1"/>
      <w:numFmt w:val="lowerLetter"/>
      <w:lvlText w:val="%2."/>
      <w:lvlJc w:val="left"/>
      <w:pPr>
        <w:ind w:left="1440" w:hanging="360"/>
      </w:pPr>
    </w:lvl>
    <w:lvl w:ilvl="2" w:tplc="51751098" w:tentative="1">
      <w:start w:val="1"/>
      <w:numFmt w:val="lowerRoman"/>
      <w:lvlText w:val="%3."/>
      <w:lvlJc w:val="right"/>
      <w:pPr>
        <w:ind w:left="2160" w:hanging="180"/>
      </w:pPr>
    </w:lvl>
    <w:lvl w:ilvl="3" w:tplc="51751098" w:tentative="1">
      <w:start w:val="1"/>
      <w:numFmt w:val="decimal"/>
      <w:lvlText w:val="%4."/>
      <w:lvlJc w:val="left"/>
      <w:pPr>
        <w:ind w:left="2880" w:hanging="360"/>
      </w:pPr>
    </w:lvl>
    <w:lvl w:ilvl="4" w:tplc="51751098" w:tentative="1">
      <w:start w:val="1"/>
      <w:numFmt w:val="lowerLetter"/>
      <w:lvlText w:val="%5."/>
      <w:lvlJc w:val="left"/>
      <w:pPr>
        <w:ind w:left="3600" w:hanging="360"/>
      </w:pPr>
    </w:lvl>
    <w:lvl w:ilvl="5" w:tplc="51751098" w:tentative="1">
      <w:start w:val="1"/>
      <w:numFmt w:val="lowerRoman"/>
      <w:lvlText w:val="%6."/>
      <w:lvlJc w:val="right"/>
      <w:pPr>
        <w:ind w:left="4320" w:hanging="180"/>
      </w:pPr>
    </w:lvl>
    <w:lvl w:ilvl="6" w:tplc="51751098" w:tentative="1">
      <w:start w:val="1"/>
      <w:numFmt w:val="decimal"/>
      <w:lvlText w:val="%7."/>
      <w:lvlJc w:val="left"/>
      <w:pPr>
        <w:ind w:left="5040" w:hanging="360"/>
      </w:pPr>
    </w:lvl>
    <w:lvl w:ilvl="7" w:tplc="51751098" w:tentative="1">
      <w:start w:val="1"/>
      <w:numFmt w:val="lowerLetter"/>
      <w:lvlText w:val="%8."/>
      <w:lvlJc w:val="left"/>
      <w:pPr>
        <w:ind w:left="5760" w:hanging="360"/>
      </w:pPr>
    </w:lvl>
    <w:lvl w:ilvl="8" w:tplc="517510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48">
    <w:multiLevelType w:val="hybridMultilevel"/>
    <w:lvl w:ilvl="0" w:tplc="9026269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8648">
    <w:abstractNumId w:val="18648"/>
  </w:num>
  <w:num w:numId="18649">
    <w:abstractNumId w:val="18649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738750797" Type="http://schemas.microsoft.com/office/2011/relationships/commentsExtended" Target="commentsExtended.xml"/><Relationship Id="rId737678916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