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193674), дата и время подачи: 14.03.2023 06:21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ЗП303809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078-23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32312180344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реагентов для автоматических гематологических анализаторов серии Abacus 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реагентов для автоматических гематологических анализаторов серии Abacus 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2407964.00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2407964.00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Паспорт_Водяницкая_пдф.pdf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Описание_поставляемого_товара.docx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Заявка_на_участие[1].docx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РУ_Растворы_Diatron_2012-12300_новое.pdf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ВЫПИСКА_ЕГРНИП.pdf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Декларация,_предусмотренная_п._9_ч._19.1_ст._3.4._223-ФЗ__1[6].rtf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РУ_гематрол.pdf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Выписка_СМП.pdf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снилс.pdf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Анкета[2].docx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Регистрация_Водяницкая_ИП.pdf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Решение_об_одобрении.docx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Заявка_на_участие.docx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Описание_поставляемого_товара[1].docx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Анкета[1].docx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ВОДЯНИЦКАЯ МАРИЯ ЮРЬЕВНА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664049, Российская Федерация, Багратиона, 56/3, 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664049, Российская Федерация, г Иркутск, ул Багратиона, д 56/3 оф 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7-950-0531632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753606145924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150">
    <w:multiLevelType w:val="hybridMultilevel"/>
    <w:lvl w:ilvl="0" w:tplc="23734041">
      <w:start w:val="1"/>
      <w:numFmt w:val="decimal"/>
      <w:lvlText w:val="%1."/>
      <w:lvlJc w:val="left"/>
      <w:pPr>
        <w:ind w:left="720" w:hanging="360"/>
      </w:pPr>
    </w:lvl>
    <w:lvl w:ilvl="1" w:tplc="23734041" w:tentative="1">
      <w:start w:val="1"/>
      <w:numFmt w:val="lowerLetter"/>
      <w:lvlText w:val="%2."/>
      <w:lvlJc w:val="left"/>
      <w:pPr>
        <w:ind w:left="1440" w:hanging="360"/>
      </w:pPr>
    </w:lvl>
    <w:lvl w:ilvl="2" w:tplc="23734041" w:tentative="1">
      <w:start w:val="1"/>
      <w:numFmt w:val="lowerRoman"/>
      <w:lvlText w:val="%3."/>
      <w:lvlJc w:val="right"/>
      <w:pPr>
        <w:ind w:left="2160" w:hanging="180"/>
      </w:pPr>
    </w:lvl>
    <w:lvl w:ilvl="3" w:tplc="23734041" w:tentative="1">
      <w:start w:val="1"/>
      <w:numFmt w:val="decimal"/>
      <w:lvlText w:val="%4."/>
      <w:lvlJc w:val="left"/>
      <w:pPr>
        <w:ind w:left="2880" w:hanging="360"/>
      </w:pPr>
    </w:lvl>
    <w:lvl w:ilvl="4" w:tplc="23734041" w:tentative="1">
      <w:start w:val="1"/>
      <w:numFmt w:val="lowerLetter"/>
      <w:lvlText w:val="%5."/>
      <w:lvlJc w:val="left"/>
      <w:pPr>
        <w:ind w:left="3600" w:hanging="360"/>
      </w:pPr>
    </w:lvl>
    <w:lvl w:ilvl="5" w:tplc="23734041" w:tentative="1">
      <w:start w:val="1"/>
      <w:numFmt w:val="lowerRoman"/>
      <w:lvlText w:val="%6."/>
      <w:lvlJc w:val="right"/>
      <w:pPr>
        <w:ind w:left="4320" w:hanging="180"/>
      </w:pPr>
    </w:lvl>
    <w:lvl w:ilvl="6" w:tplc="23734041" w:tentative="1">
      <w:start w:val="1"/>
      <w:numFmt w:val="decimal"/>
      <w:lvlText w:val="%7."/>
      <w:lvlJc w:val="left"/>
      <w:pPr>
        <w:ind w:left="5040" w:hanging="360"/>
      </w:pPr>
    </w:lvl>
    <w:lvl w:ilvl="7" w:tplc="23734041" w:tentative="1">
      <w:start w:val="1"/>
      <w:numFmt w:val="lowerLetter"/>
      <w:lvlText w:val="%8."/>
      <w:lvlJc w:val="left"/>
      <w:pPr>
        <w:ind w:left="5760" w:hanging="360"/>
      </w:pPr>
    </w:lvl>
    <w:lvl w:ilvl="8" w:tplc="2373404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9">
    <w:multiLevelType w:val="hybridMultilevel"/>
    <w:lvl w:ilvl="0" w:tplc="1515208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149">
    <w:abstractNumId w:val="2149"/>
  </w:num>
  <w:num w:numId="2150">
    <w:abstractNumId w:val="215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156348955" Type="http://schemas.microsoft.com/office/2011/relationships/commentsExtended" Target="commentsExtended.xml"/><Relationship Id="rId326477356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