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214139), дата и время подачи: 26.05.2023 03:39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ЗП3051342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129-23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32312399050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приточных, вытяжных систем вентиляции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приточных, вытяжных систем вентиляции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441000.00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441000.00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котировочная_заявка.zip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Декларация,_предусмотренная_п._9_ч._19.1_ст._3.4._223-ФЗ__4.rtf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ценовое_предложение.zip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МАКАРКИН ИВАН ИВАНОВИЧ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664043, Российская Федерация,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ОБЛ ИРКУТСКАЯ, Г ИРКУТСК, бульвар Рябикова, д 16 кв 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7-924-2902286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850602098325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1216">
    <w:multiLevelType w:val="hybridMultilevel"/>
    <w:lvl w:ilvl="0" w:tplc="85993209">
      <w:start w:val="1"/>
      <w:numFmt w:val="decimal"/>
      <w:lvlText w:val="%1."/>
      <w:lvlJc w:val="left"/>
      <w:pPr>
        <w:ind w:left="720" w:hanging="360"/>
      </w:pPr>
    </w:lvl>
    <w:lvl w:ilvl="1" w:tplc="85993209" w:tentative="1">
      <w:start w:val="1"/>
      <w:numFmt w:val="lowerLetter"/>
      <w:lvlText w:val="%2."/>
      <w:lvlJc w:val="left"/>
      <w:pPr>
        <w:ind w:left="1440" w:hanging="360"/>
      </w:pPr>
    </w:lvl>
    <w:lvl w:ilvl="2" w:tplc="85993209" w:tentative="1">
      <w:start w:val="1"/>
      <w:numFmt w:val="lowerRoman"/>
      <w:lvlText w:val="%3."/>
      <w:lvlJc w:val="right"/>
      <w:pPr>
        <w:ind w:left="2160" w:hanging="180"/>
      </w:pPr>
    </w:lvl>
    <w:lvl w:ilvl="3" w:tplc="85993209" w:tentative="1">
      <w:start w:val="1"/>
      <w:numFmt w:val="decimal"/>
      <w:lvlText w:val="%4."/>
      <w:lvlJc w:val="left"/>
      <w:pPr>
        <w:ind w:left="2880" w:hanging="360"/>
      </w:pPr>
    </w:lvl>
    <w:lvl w:ilvl="4" w:tplc="85993209" w:tentative="1">
      <w:start w:val="1"/>
      <w:numFmt w:val="lowerLetter"/>
      <w:lvlText w:val="%5."/>
      <w:lvlJc w:val="left"/>
      <w:pPr>
        <w:ind w:left="3600" w:hanging="360"/>
      </w:pPr>
    </w:lvl>
    <w:lvl w:ilvl="5" w:tplc="85993209" w:tentative="1">
      <w:start w:val="1"/>
      <w:numFmt w:val="lowerRoman"/>
      <w:lvlText w:val="%6."/>
      <w:lvlJc w:val="right"/>
      <w:pPr>
        <w:ind w:left="4320" w:hanging="180"/>
      </w:pPr>
    </w:lvl>
    <w:lvl w:ilvl="6" w:tplc="85993209" w:tentative="1">
      <w:start w:val="1"/>
      <w:numFmt w:val="decimal"/>
      <w:lvlText w:val="%7."/>
      <w:lvlJc w:val="left"/>
      <w:pPr>
        <w:ind w:left="5040" w:hanging="360"/>
      </w:pPr>
    </w:lvl>
    <w:lvl w:ilvl="7" w:tplc="85993209" w:tentative="1">
      <w:start w:val="1"/>
      <w:numFmt w:val="lowerLetter"/>
      <w:lvlText w:val="%8."/>
      <w:lvlJc w:val="left"/>
      <w:pPr>
        <w:ind w:left="5760" w:hanging="360"/>
      </w:pPr>
    </w:lvl>
    <w:lvl w:ilvl="8" w:tplc="8599320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15">
    <w:multiLevelType w:val="hybridMultilevel"/>
    <w:lvl w:ilvl="0" w:tplc="80487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1215">
    <w:abstractNumId w:val="11215"/>
  </w:num>
  <w:num w:numId="11216">
    <w:abstractNumId w:val="11216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455470902" Type="http://schemas.microsoft.com/office/2011/relationships/commentsExtended" Target="commentsExtended.xml"/><Relationship Id="rId110288443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