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208821), дата и время подачи: 04.05.2023 06:14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ЗП3042921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116-23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32312343414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чехлов для медицинских мониторов АД (БиПиЛАБ)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чехлов для медицинских мониторов АД (БиПиЛАБ)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54500.00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54500.00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Заявка_ИП_КМН[1].docx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Письмо_отказное_по_обяз_подтв_комплектности_(1)[1].pdf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Анкета_ИП_Красноштанов.docx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Декларация_о_соответствии_ИП_Красноштанов.pdf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ИИН_ИП_Красноштанов_М.Н..pdf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Карточка_ИП_Красноштанов.pdf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паспорт_Красноштанов_М.Н._прописка_(2).pdf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паспорт_Красноштанов_М.Н..pdf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Свид_о_регистрации_ОГРНИП.pdf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Уведомление_о_кодах_ОК_ТЭИ_по_ИП_Красноштанов_М.Н..pdf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Выписка_ЕГРЮЛ_04.05.2023.pdf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Выписка_СМП_04.05.2023.pdf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Декларация,_предусмотренная_п._9_ч._19.1_ст._3.4._223-ФЗ__1[9].rtf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Выписка_из_ЕГРИП.pdf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паспорт_Красноштанов_М.Н.__все_стр_скан_цветн.pdf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Лист_записи_в_ЕГРЮЛ_ИП_Красноштанов_доб_кода_47,74.pdf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СВИДЕТЕЛЬСТВОpdf.pdf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Выписка_из_ЕГРИП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Заявка_ИП_КМН.docx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Письмо_отказное_по_обяз_подтв_комплектности_(1).pdf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КРАСНОШТАНОВ МИХАИЛ НИКОЛАЕВИЧ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Российская Федерация, Г. Иркутск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Российская Федерация, район Перово, г Москва, ул 1-я Владимирская, дом 41 кв 53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7-395-2343286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381200064490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3567">
    <w:multiLevelType w:val="hybridMultilevel"/>
    <w:lvl w:ilvl="0" w:tplc="70387854">
      <w:start w:val="1"/>
      <w:numFmt w:val="decimal"/>
      <w:lvlText w:val="%1."/>
      <w:lvlJc w:val="left"/>
      <w:pPr>
        <w:ind w:left="720" w:hanging="360"/>
      </w:pPr>
    </w:lvl>
    <w:lvl w:ilvl="1" w:tplc="70387854" w:tentative="1">
      <w:start w:val="1"/>
      <w:numFmt w:val="lowerLetter"/>
      <w:lvlText w:val="%2."/>
      <w:lvlJc w:val="left"/>
      <w:pPr>
        <w:ind w:left="1440" w:hanging="360"/>
      </w:pPr>
    </w:lvl>
    <w:lvl w:ilvl="2" w:tplc="70387854" w:tentative="1">
      <w:start w:val="1"/>
      <w:numFmt w:val="lowerRoman"/>
      <w:lvlText w:val="%3."/>
      <w:lvlJc w:val="right"/>
      <w:pPr>
        <w:ind w:left="2160" w:hanging="180"/>
      </w:pPr>
    </w:lvl>
    <w:lvl w:ilvl="3" w:tplc="70387854" w:tentative="1">
      <w:start w:val="1"/>
      <w:numFmt w:val="decimal"/>
      <w:lvlText w:val="%4."/>
      <w:lvlJc w:val="left"/>
      <w:pPr>
        <w:ind w:left="2880" w:hanging="360"/>
      </w:pPr>
    </w:lvl>
    <w:lvl w:ilvl="4" w:tplc="70387854" w:tentative="1">
      <w:start w:val="1"/>
      <w:numFmt w:val="lowerLetter"/>
      <w:lvlText w:val="%5."/>
      <w:lvlJc w:val="left"/>
      <w:pPr>
        <w:ind w:left="3600" w:hanging="360"/>
      </w:pPr>
    </w:lvl>
    <w:lvl w:ilvl="5" w:tplc="70387854" w:tentative="1">
      <w:start w:val="1"/>
      <w:numFmt w:val="lowerRoman"/>
      <w:lvlText w:val="%6."/>
      <w:lvlJc w:val="right"/>
      <w:pPr>
        <w:ind w:left="4320" w:hanging="180"/>
      </w:pPr>
    </w:lvl>
    <w:lvl w:ilvl="6" w:tplc="70387854" w:tentative="1">
      <w:start w:val="1"/>
      <w:numFmt w:val="decimal"/>
      <w:lvlText w:val="%7."/>
      <w:lvlJc w:val="left"/>
      <w:pPr>
        <w:ind w:left="5040" w:hanging="360"/>
      </w:pPr>
    </w:lvl>
    <w:lvl w:ilvl="7" w:tplc="70387854" w:tentative="1">
      <w:start w:val="1"/>
      <w:numFmt w:val="lowerLetter"/>
      <w:lvlText w:val="%8."/>
      <w:lvlJc w:val="left"/>
      <w:pPr>
        <w:ind w:left="5760" w:hanging="360"/>
      </w:pPr>
    </w:lvl>
    <w:lvl w:ilvl="8" w:tplc="703878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6">
    <w:multiLevelType w:val="hybridMultilevel"/>
    <w:lvl w:ilvl="0" w:tplc="60328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3566">
    <w:abstractNumId w:val="3566"/>
  </w:num>
  <w:num w:numId="3567">
    <w:abstractNumId w:val="3567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676382561" Type="http://schemas.microsoft.com/office/2011/relationships/commentsExtended" Target="commentsExtended.xml"/><Relationship Id="rId232999412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