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206378), дата и время подачи: 25.04.2023 06:18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ЗП3041842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099-23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32312307361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систем инфузионных, трансфузионных одноразовых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систем инфузионных, трансфузионных одноразовых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1265080.00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1265080.00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Декларация_о_соответствии.pdf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крупная_сделка.pdf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Лист_записи_ЕГРЮЛ.pdf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свидетельство_о_постановке_на_учет.pdf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устав.pdf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Сведения_из_ЕРСМСП_от_22.04.2023_г..pdf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Декларация,_предусмотренная_п._9_ч._19.1_ст._3.4._223-ФЗ__1[7].rtf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Выписка_из_ЕГРЮЛ_от_22.04.2023_г..pdf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Решение_№_1.pdf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РУ_системы_СФМ_германия.pdf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Выписка_из_ЕГРЮЛ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Котировочная_заявка.docx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ОБЩЕСТВО С ОГРАНИЧЕННОЙ ОТВЕТСТВЕННОСТЬЮ "АЛЬФАМЕД"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664528, Российская Федерация, ОБЛАСТЬ ИРКУТСКАЯ, РП МАРКОВА, Р-Н ИРКУТСКИЙ, УЛ. ГОЛЫШЕВА, Д. 5/42, КВ. 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664528, Российская Федерация, ОБЛ ИРКУТСКАЯ, Р-Н ИРКУТСКИЙ, РАБОЧИЙ МАРКОВА, УЛ ГОЛЫШЕВА, ДОМ 5/42 КВАРТИРА 2 ПО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7-914-8865089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3827062249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382701001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1364">
    <w:multiLevelType w:val="hybridMultilevel"/>
    <w:lvl w:ilvl="0" w:tplc="92636234">
      <w:start w:val="1"/>
      <w:numFmt w:val="decimal"/>
      <w:lvlText w:val="%1."/>
      <w:lvlJc w:val="left"/>
      <w:pPr>
        <w:ind w:left="720" w:hanging="360"/>
      </w:pPr>
    </w:lvl>
    <w:lvl w:ilvl="1" w:tplc="92636234" w:tentative="1">
      <w:start w:val="1"/>
      <w:numFmt w:val="lowerLetter"/>
      <w:lvlText w:val="%2."/>
      <w:lvlJc w:val="left"/>
      <w:pPr>
        <w:ind w:left="1440" w:hanging="360"/>
      </w:pPr>
    </w:lvl>
    <w:lvl w:ilvl="2" w:tplc="92636234" w:tentative="1">
      <w:start w:val="1"/>
      <w:numFmt w:val="lowerRoman"/>
      <w:lvlText w:val="%3."/>
      <w:lvlJc w:val="right"/>
      <w:pPr>
        <w:ind w:left="2160" w:hanging="180"/>
      </w:pPr>
    </w:lvl>
    <w:lvl w:ilvl="3" w:tplc="92636234" w:tentative="1">
      <w:start w:val="1"/>
      <w:numFmt w:val="decimal"/>
      <w:lvlText w:val="%4."/>
      <w:lvlJc w:val="left"/>
      <w:pPr>
        <w:ind w:left="2880" w:hanging="360"/>
      </w:pPr>
    </w:lvl>
    <w:lvl w:ilvl="4" w:tplc="92636234" w:tentative="1">
      <w:start w:val="1"/>
      <w:numFmt w:val="lowerLetter"/>
      <w:lvlText w:val="%5."/>
      <w:lvlJc w:val="left"/>
      <w:pPr>
        <w:ind w:left="3600" w:hanging="360"/>
      </w:pPr>
    </w:lvl>
    <w:lvl w:ilvl="5" w:tplc="92636234" w:tentative="1">
      <w:start w:val="1"/>
      <w:numFmt w:val="lowerRoman"/>
      <w:lvlText w:val="%6."/>
      <w:lvlJc w:val="right"/>
      <w:pPr>
        <w:ind w:left="4320" w:hanging="180"/>
      </w:pPr>
    </w:lvl>
    <w:lvl w:ilvl="6" w:tplc="92636234" w:tentative="1">
      <w:start w:val="1"/>
      <w:numFmt w:val="decimal"/>
      <w:lvlText w:val="%7."/>
      <w:lvlJc w:val="left"/>
      <w:pPr>
        <w:ind w:left="5040" w:hanging="360"/>
      </w:pPr>
    </w:lvl>
    <w:lvl w:ilvl="7" w:tplc="92636234" w:tentative="1">
      <w:start w:val="1"/>
      <w:numFmt w:val="lowerLetter"/>
      <w:lvlText w:val="%8."/>
      <w:lvlJc w:val="left"/>
      <w:pPr>
        <w:ind w:left="5760" w:hanging="360"/>
      </w:pPr>
    </w:lvl>
    <w:lvl w:ilvl="8" w:tplc="926362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63">
    <w:multiLevelType w:val="hybridMultilevel"/>
    <w:lvl w:ilvl="0" w:tplc="62017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1363">
    <w:abstractNumId w:val="11363"/>
  </w:num>
  <w:num w:numId="11364">
    <w:abstractNumId w:val="11364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739765994" Type="http://schemas.microsoft.com/office/2011/relationships/commentsExtended" Target="commentsExtended.xml"/><Relationship Id="rId217772679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